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4F7721">
              <w:rPr>
                <w:rFonts w:ascii="Arial" w:hAnsi="Arial" w:cs="Arial"/>
                <w:sz w:val="28"/>
                <w:szCs w:val="28"/>
              </w:rPr>
              <w:t>001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  <w:p w:rsidR="001E7351" w:rsidRPr="001E7351" w:rsidRDefault="002E62D2" w:rsidP="004F7721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4F7721">
              <w:rPr>
                <w:rFonts w:ascii="Arial" w:hAnsi="Arial" w:cs="Arial"/>
                <w:sz w:val="28"/>
                <w:szCs w:val="28"/>
              </w:rPr>
              <w:t>001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B51613" w:rsidRPr="00B51613">
        <w:rPr>
          <w:rFonts w:ascii="Arial" w:hAnsi="Arial" w:cs="Arial"/>
          <w:b/>
          <w:sz w:val="22"/>
          <w:szCs w:val="22"/>
        </w:rPr>
        <w:t>REGISTRO DE PREÇOS</w:t>
      </w:r>
      <w:r w:rsidR="00B51613" w:rsidRPr="00B51613">
        <w:rPr>
          <w:rFonts w:ascii="Arial" w:hAnsi="Arial" w:cs="Arial"/>
          <w:sz w:val="22"/>
          <w:szCs w:val="22"/>
        </w:rPr>
        <w:t xml:space="preserve"> para aquisição de mudas frutíferas, visando atender as demandas dos cursos do </w:t>
      </w:r>
      <w:r w:rsidR="00B51613" w:rsidRPr="00B51613">
        <w:rPr>
          <w:rFonts w:ascii="Arial" w:hAnsi="Arial" w:cs="Arial"/>
          <w:b/>
          <w:sz w:val="22"/>
          <w:szCs w:val="22"/>
        </w:rPr>
        <w:t>SENAR-AR/MS</w:t>
      </w:r>
      <w:r w:rsidR="006621F4" w:rsidRPr="006621F4">
        <w:rPr>
          <w:rFonts w:ascii="Arial" w:hAnsi="Arial" w:cs="Arial"/>
          <w:b/>
          <w:sz w:val="22"/>
          <w:szCs w:val="22"/>
        </w:rPr>
        <w:t>.</w:t>
      </w:r>
      <w:r w:rsidR="009B1BF4" w:rsidRPr="006621F4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B51613">
        <w:rPr>
          <w:rFonts w:ascii="Arial" w:hAnsi="Arial" w:cs="Arial"/>
          <w:b w:val="0"/>
          <w:sz w:val="22"/>
          <w:szCs w:val="22"/>
        </w:rPr>
        <w:t>8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  <w:bookmarkStart w:id="0" w:name="_GoBack"/>
      <w:bookmarkEnd w:id="0"/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B51613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51613">
            <w:rPr>
              <w:rFonts w:ascii="Arial" w:hAnsi="Arial" w:cs="Arial"/>
              <w:sz w:val="18"/>
              <w:szCs w:val="20"/>
            </w:rPr>
            <w:t>001/2018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C20F8E" w:rsidP="004F7721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2A0DC4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4F7721">
            <w:rPr>
              <w:rFonts w:ascii="Arial" w:hAnsi="Arial" w:cs="Arial"/>
              <w:bCs/>
              <w:sz w:val="18"/>
              <w:szCs w:val="20"/>
            </w:rPr>
            <w:t>001</w:t>
          </w:r>
          <w:r w:rsidR="00A94747" w:rsidRPr="002A0DC4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>201</w:t>
          </w:r>
          <w:r w:rsidR="00B51613">
            <w:rPr>
              <w:rFonts w:ascii="Arial" w:hAnsi="Arial" w:cs="Arial"/>
              <w:bCs/>
              <w:sz w:val="18"/>
              <w:szCs w:val="20"/>
            </w:rPr>
            <w:t>8</w:t>
          </w:r>
        </w:p>
      </w:tc>
      <w:tc>
        <w:tcPr>
          <w:tcW w:w="2934" w:type="dxa"/>
          <w:vAlign w:val="center"/>
        </w:tcPr>
        <w:p w:rsidR="009E0FA2" w:rsidRPr="009E0FA2" w:rsidRDefault="000725F7" w:rsidP="00B51613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4F7721">
            <w:rPr>
              <w:rFonts w:ascii="Arial" w:hAnsi="Arial" w:cs="Arial"/>
              <w:sz w:val="18"/>
              <w:szCs w:val="20"/>
            </w:rPr>
            <w:t>001</w:t>
          </w:r>
          <w:r w:rsidR="00876208" w:rsidRPr="002A0DC4">
            <w:rPr>
              <w:rFonts w:ascii="Arial" w:hAnsi="Arial" w:cs="Arial"/>
              <w:sz w:val="18"/>
              <w:szCs w:val="20"/>
            </w:rPr>
            <w:t>/201</w:t>
          </w:r>
          <w:r w:rsidR="00B51613">
            <w:rPr>
              <w:rFonts w:ascii="Arial" w:hAnsi="Arial" w:cs="Arial"/>
              <w:sz w:val="18"/>
              <w:szCs w:val="20"/>
            </w:rPr>
            <w:t>8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86C7C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721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56A33-D849-41D0-B4D6-4CA025A7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42</cp:revision>
  <cp:lastPrinted>2017-11-23T18:02:00Z</cp:lastPrinted>
  <dcterms:created xsi:type="dcterms:W3CDTF">2016-02-15T13:56:00Z</dcterms:created>
  <dcterms:modified xsi:type="dcterms:W3CDTF">2018-01-23T20:00:00Z</dcterms:modified>
</cp:coreProperties>
</file>